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30A" w:rsidRPr="00B4520C" w:rsidRDefault="000734A9" w:rsidP="000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УЧЕБНАЯ ДИСЦИПЛИНА</w:t>
      </w:r>
    </w:p>
    <w:p w:rsidR="009E730A" w:rsidRPr="002A7FB4" w:rsidRDefault="009E730A" w:rsidP="000734A9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ОДБ</w:t>
      </w:r>
      <w:r w:rsidRPr="002A7FB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05 Обществознание</w:t>
      </w:r>
    </w:p>
    <w:p w:rsidR="009E730A" w:rsidRDefault="009E730A" w:rsidP="009E73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9E730A" w:rsidRPr="00A8705B" w:rsidRDefault="009E730A" w:rsidP="009E73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для профессий:</w:t>
      </w:r>
    </w:p>
    <w:p w:rsidR="009E730A" w:rsidRDefault="00723E4F" w:rsidP="009E73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23.01.03 «Автомеханик»</w:t>
      </w:r>
    </w:p>
    <w:p w:rsidR="003A09FE" w:rsidRPr="001B1126" w:rsidRDefault="003A09FE" w:rsidP="003A09FE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B1126">
        <w:rPr>
          <w:sz w:val="28"/>
          <w:szCs w:val="28"/>
        </w:rPr>
        <w:t>Программа разработана с в соответствии с приказами Минобразования России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</w:t>
      </w:r>
      <w:r>
        <w:rPr>
          <w:sz w:val="28"/>
          <w:szCs w:val="28"/>
        </w:rPr>
        <w:t xml:space="preserve"> </w:t>
      </w:r>
      <w:r w:rsidRPr="001B1126">
        <w:rPr>
          <w:sz w:val="28"/>
          <w:szCs w:val="28"/>
        </w:rPr>
        <w:t>общего образования</w:t>
      </w:r>
      <w:r>
        <w:rPr>
          <w:sz w:val="28"/>
          <w:szCs w:val="28"/>
        </w:rPr>
        <w:t>» (в ред. п</w:t>
      </w:r>
      <w:r w:rsidRPr="001B1126">
        <w:rPr>
          <w:sz w:val="28"/>
          <w:szCs w:val="28"/>
        </w:rPr>
        <w:t>риказов Минобрнауки России от 03.06.2008 N 164, от 31.08.2009 N 320, от 19.10.2009 N 427,от 10.11.2011 N 2643,  от 24.01.2012 N 39,от 31.01.2012 N 69, № 609 от 23.06.2015, N 506 от 17.06.2017 г)</w:t>
      </w:r>
      <w:r>
        <w:rPr>
          <w:sz w:val="28"/>
          <w:szCs w:val="28"/>
        </w:rPr>
        <w:t>.</w:t>
      </w:r>
    </w:p>
    <w:p w:rsidR="009E730A" w:rsidRPr="00950CC1" w:rsidRDefault="003A09FE" w:rsidP="003A09FE">
      <w:pPr>
        <w:widowControl w:val="0"/>
        <w:suppressAutoHyphens/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  <w:r w:rsidRPr="001B1126">
        <w:rPr>
          <w:sz w:val="28"/>
          <w:szCs w:val="28"/>
        </w:rPr>
        <w:t xml:space="preserve">Программа предназначена для изучения </w:t>
      </w:r>
      <w:r>
        <w:rPr>
          <w:sz w:val="28"/>
          <w:szCs w:val="28"/>
        </w:rPr>
        <w:t>Обществознания</w:t>
      </w:r>
      <w:r w:rsidRPr="001B1126">
        <w:rPr>
          <w:sz w:val="28"/>
          <w:szCs w:val="28"/>
        </w:rPr>
        <w:t xml:space="preserve"> в учреждениях профессионального образования, реализующих образовательную программу среднего общего образования при подготовке </w:t>
      </w:r>
      <w:r>
        <w:rPr>
          <w:sz w:val="28"/>
          <w:szCs w:val="28"/>
        </w:rPr>
        <w:t>квалифицированных рабочих и служащих по профессии:</w:t>
      </w:r>
      <w:r w:rsidRPr="001B1126">
        <w:rPr>
          <w:sz w:val="28"/>
          <w:szCs w:val="28"/>
        </w:rPr>
        <w:t xml:space="preserve"> 23.01.03  Автомеханик</w:t>
      </w:r>
      <w:r>
        <w:rPr>
          <w:sz w:val="28"/>
          <w:szCs w:val="28"/>
        </w:rPr>
        <w:t>.</w:t>
      </w:r>
    </w:p>
    <w:p w:rsidR="009E730A" w:rsidRPr="00950CC1" w:rsidRDefault="009E730A" w:rsidP="009E730A">
      <w:pPr>
        <w:autoSpaceDE w:val="0"/>
        <w:spacing w:line="288" w:lineRule="auto"/>
        <w:jc w:val="both"/>
        <w:rPr>
          <w:sz w:val="28"/>
          <w:szCs w:val="28"/>
        </w:rPr>
      </w:pPr>
      <w:r w:rsidRPr="00950CC1">
        <w:rPr>
          <w:sz w:val="28"/>
          <w:szCs w:val="28"/>
        </w:rPr>
        <w:t>Организация-разработчик: филиал ГАПОУ «ТПТ» пос. Первомайского, Оренбургской области.</w:t>
      </w:r>
    </w:p>
    <w:p w:rsidR="009E730A" w:rsidRPr="00950CC1" w:rsidRDefault="009E730A" w:rsidP="009E73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50CC1">
        <w:rPr>
          <w:sz w:val="28"/>
          <w:szCs w:val="28"/>
        </w:rPr>
        <w:t>Разработчик: Ковешников О.С. преподаватель истории филиал</w:t>
      </w:r>
      <w:r w:rsidR="003A09FE">
        <w:rPr>
          <w:sz w:val="28"/>
          <w:szCs w:val="28"/>
        </w:rPr>
        <w:t>а</w:t>
      </w:r>
      <w:r w:rsidRPr="00950CC1">
        <w:rPr>
          <w:sz w:val="28"/>
          <w:szCs w:val="28"/>
        </w:rPr>
        <w:t xml:space="preserve"> ГАПОУ «ТПТ» пос. Первомайского, Оренбургской области.</w:t>
      </w:r>
    </w:p>
    <w:p w:rsidR="009E730A" w:rsidRPr="00950CC1" w:rsidRDefault="009E730A" w:rsidP="009E730A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9E730A" w:rsidRPr="00950CC1" w:rsidRDefault="009E730A" w:rsidP="009E730A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9E730A" w:rsidRPr="00A7001E" w:rsidRDefault="009E730A" w:rsidP="009E730A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823B40" w:rsidRDefault="009E730A" w:rsidP="00543E6A">
      <w:pPr>
        <w:pStyle w:val="aa"/>
        <w:rPr>
          <w:bCs/>
          <w:i/>
        </w:rPr>
      </w:pPr>
      <w:r w:rsidRPr="005C1794">
        <w:rPr>
          <w:bCs/>
          <w:i/>
        </w:rPr>
        <w:br w:type="page"/>
      </w:r>
    </w:p>
    <w:p w:rsidR="00543E6A" w:rsidRPr="00543E6A" w:rsidRDefault="00543E6A" w:rsidP="00543E6A">
      <w:pPr>
        <w:pStyle w:val="aa"/>
        <w:rPr>
          <w:rFonts w:ascii="Times New Roman" w:hAnsi="Times New Roman"/>
          <w:i/>
          <w:sz w:val="24"/>
          <w:szCs w:val="24"/>
        </w:rPr>
      </w:pPr>
    </w:p>
    <w:p w:rsidR="00823B40" w:rsidRPr="005C1794" w:rsidRDefault="00823B40" w:rsidP="000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t xml:space="preserve">1. паспорт </w:t>
      </w:r>
      <w:r w:rsidR="0032141B">
        <w:rPr>
          <w:b/>
          <w:caps/>
          <w:sz w:val="28"/>
          <w:szCs w:val="28"/>
        </w:rPr>
        <w:t>РАБОЧЕЙ</w:t>
      </w:r>
      <w:r w:rsidRPr="005C1794">
        <w:rPr>
          <w:b/>
          <w:caps/>
          <w:sz w:val="28"/>
          <w:szCs w:val="28"/>
        </w:rPr>
        <w:t xml:space="preserve"> ПРОГРАММЫ УЧЕБНОЙ ДИСЦИПЛИНЫ</w:t>
      </w:r>
    </w:p>
    <w:p w:rsidR="00823B40" w:rsidRPr="005C1794" w:rsidRDefault="004F6345" w:rsidP="00823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Обществознание</w:t>
      </w:r>
    </w:p>
    <w:p w:rsidR="00823B40" w:rsidRDefault="00823B40" w:rsidP="00823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996184" w:rsidRPr="0054013F" w:rsidRDefault="00996184" w:rsidP="0099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DA6B16">
        <w:rPr>
          <w:b/>
        </w:rPr>
        <w:t>1</w:t>
      </w:r>
      <w:r w:rsidRPr="0054013F">
        <w:rPr>
          <w:b/>
          <w:sz w:val="28"/>
          <w:szCs w:val="28"/>
        </w:rPr>
        <w:t>.1. Область применения рабочей программы</w:t>
      </w:r>
    </w:p>
    <w:p w:rsidR="006E4BE0" w:rsidRDefault="00996184" w:rsidP="006E4B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54013F">
        <w:rPr>
          <w:sz w:val="28"/>
          <w:szCs w:val="28"/>
        </w:rPr>
        <w:t>Рабочая программа учебной дисциплины</w:t>
      </w:r>
      <w:r w:rsidR="002941D5" w:rsidRPr="0054013F">
        <w:rPr>
          <w:sz w:val="28"/>
          <w:szCs w:val="28"/>
        </w:rPr>
        <w:t xml:space="preserve"> «Обществознание</w:t>
      </w:r>
      <w:r w:rsidRPr="0054013F">
        <w:rPr>
          <w:sz w:val="28"/>
          <w:szCs w:val="28"/>
        </w:rPr>
        <w:t>» является частью  общеобразовательной программы среднего общего образования, реализуемой профессиональными образовательными учреждениями в пределах программы подготовки квалифицированны</w:t>
      </w:r>
      <w:r w:rsidR="0072797B">
        <w:rPr>
          <w:sz w:val="28"/>
          <w:szCs w:val="28"/>
        </w:rPr>
        <w:t xml:space="preserve">х </w:t>
      </w:r>
      <w:r w:rsidR="009E730A">
        <w:rPr>
          <w:sz w:val="28"/>
          <w:szCs w:val="28"/>
        </w:rPr>
        <w:t>рабочих, служащих по профессии</w:t>
      </w:r>
      <w:r w:rsidR="006E4BE0">
        <w:rPr>
          <w:sz w:val="28"/>
          <w:szCs w:val="28"/>
        </w:rPr>
        <w:t>:</w:t>
      </w:r>
    </w:p>
    <w:p w:rsidR="009E730A" w:rsidRDefault="00723E4F" w:rsidP="009E73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23.01.03 «Автомеханик</w:t>
      </w:r>
    </w:p>
    <w:p w:rsidR="00996184" w:rsidRPr="009E730A" w:rsidRDefault="00070AB3" w:rsidP="00070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9E730A">
        <w:rPr>
          <w:sz w:val="28"/>
          <w:szCs w:val="28"/>
        </w:rPr>
        <w:t>Программа может использоваться другими учреждениями, профессиональными образовательными организациями дополнительного образования, реализующими образовательную программу среднего общего образования.</w:t>
      </w:r>
    </w:p>
    <w:p w:rsidR="00996184" w:rsidRPr="0054013F" w:rsidRDefault="00996184" w:rsidP="0099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54013F">
        <w:rPr>
          <w:b/>
          <w:sz w:val="28"/>
          <w:szCs w:val="28"/>
        </w:rPr>
        <w:t xml:space="preserve">1.2. Место учебной дисциплины в структуре программы подготовки квалифицированных рабочих, служащих: </w:t>
      </w:r>
      <w:r w:rsidRPr="0054013F">
        <w:rPr>
          <w:sz w:val="28"/>
          <w:szCs w:val="28"/>
        </w:rPr>
        <w:t>дисциплина входит в общеобразовательный цикл и является баз</w:t>
      </w:r>
      <w:r w:rsidR="00070AB3">
        <w:rPr>
          <w:sz w:val="28"/>
          <w:szCs w:val="28"/>
        </w:rPr>
        <w:t>овы</w:t>
      </w:r>
      <w:r w:rsidRPr="0054013F">
        <w:rPr>
          <w:sz w:val="28"/>
          <w:szCs w:val="28"/>
        </w:rPr>
        <w:t>м предметом.</w:t>
      </w:r>
    </w:p>
    <w:p w:rsidR="00996184" w:rsidRPr="00DA6B16" w:rsidRDefault="00996184" w:rsidP="0099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823B40" w:rsidRPr="0054013F" w:rsidRDefault="00823B40" w:rsidP="00823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4013F">
        <w:rPr>
          <w:b/>
          <w:sz w:val="28"/>
          <w:szCs w:val="28"/>
        </w:rPr>
        <w:t>1.3. Цели и задачи учебной дисциплины – требования к результатам освоения дисциплины:</w:t>
      </w:r>
    </w:p>
    <w:p w:rsidR="00996184" w:rsidRPr="0054013F" w:rsidRDefault="00996184" w:rsidP="00996184">
      <w:pPr>
        <w:pStyle w:val="31"/>
        <w:ind w:right="0" w:firstLine="720"/>
        <w:rPr>
          <w:b/>
          <w:sz w:val="28"/>
          <w:szCs w:val="28"/>
        </w:rPr>
      </w:pPr>
      <w:r w:rsidRPr="0054013F">
        <w:rPr>
          <w:b/>
          <w:sz w:val="28"/>
          <w:szCs w:val="28"/>
        </w:rPr>
        <w:t>Программа ориентирована на достижение следующих целей:</w:t>
      </w:r>
    </w:p>
    <w:p w:rsidR="005F72B3" w:rsidRPr="005F72B3" w:rsidRDefault="005F72B3" w:rsidP="005F7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5F72B3">
        <w:rPr>
          <w:color w:val="000000"/>
          <w:sz w:val="28"/>
          <w:szCs w:val="28"/>
        </w:rPr>
        <w:t>- развитие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правопорядка; способности к личному самоопределению и самореализации; интереса к изучению социальных и гуманитарных дисциплин;</w:t>
      </w:r>
    </w:p>
    <w:p w:rsidR="005F72B3" w:rsidRPr="005F72B3" w:rsidRDefault="005F72B3" w:rsidP="005F7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5F72B3">
        <w:rPr>
          <w:color w:val="000000"/>
          <w:sz w:val="28"/>
          <w:szCs w:val="28"/>
        </w:rPr>
        <w:t>- воспитание общероссийской идентичности, гражданской ответственности, правового самосознания, толерантности, приверженности к гуманистическим и демократическим ценностям, закрепленным в Конституции Российской Федерации;</w:t>
      </w:r>
    </w:p>
    <w:p w:rsidR="005F72B3" w:rsidRPr="005F72B3" w:rsidRDefault="005F72B3" w:rsidP="005F7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5F72B3">
        <w:rPr>
          <w:color w:val="000000"/>
          <w:sz w:val="28"/>
          <w:szCs w:val="28"/>
        </w:rPr>
        <w:t>- освоение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самообразования;</w:t>
      </w:r>
    </w:p>
    <w:p w:rsidR="005F72B3" w:rsidRPr="005F72B3" w:rsidRDefault="005F72B3" w:rsidP="005F7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5F72B3">
        <w:rPr>
          <w:color w:val="000000"/>
          <w:sz w:val="28"/>
          <w:szCs w:val="28"/>
        </w:rPr>
        <w:t>- овладение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5F72B3" w:rsidRDefault="005F72B3" w:rsidP="005F7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5F72B3">
        <w:rPr>
          <w:color w:val="000000"/>
          <w:sz w:val="28"/>
          <w:szCs w:val="28"/>
        </w:rPr>
        <w:t xml:space="preserve">- формирование опыта применения полученных знаний и умений для решения типичных задач в области социальных отношений; гражданской и </w:t>
      </w:r>
      <w:r w:rsidRPr="005F72B3">
        <w:rPr>
          <w:color w:val="000000"/>
          <w:sz w:val="28"/>
          <w:szCs w:val="28"/>
        </w:rPr>
        <w:lastRenderedPageBreak/>
        <w:t>общественной деятельности, межличностных отношений, включая отношения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</w:p>
    <w:p w:rsidR="00936853" w:rsidRDefault="00936853" w:rsidP="00936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A09FE" w:rsidRPr="00127BA0" w:rsidRDefault="003A09FE" w:rsidP="003A0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К</w:t>
      </w:r>
      <w:r w:rsidRPr="00D2035F">
        <w:rPr>
          <w:b/>
          <w:sz w:val="28"/>
          <w:szCs w:val="28"/>
        </w:rPr>
        <w:t xml:space="preserve">оличество часов на освоение программы </w:t>
      </w:r>
      <w:r>
        <w:rPr>
          <w:b/>
          <w:sz w:val="28"/>
          <w:szCs w:val="28"/>
        </w:rPr>
        <w:t xml:space="preserve">учебной </w:t>
      </w:r>
      <w:r w:rsidRPr="00D2035F">
        <w:rPr>
          <w:b/>
          <w:sz w:val="28"/>
          <w:szCs w:val="28"/>
        </w:rPr>
        <w:t>дисциплины:</w:t>
      </w:r>
    </w:p>
    <w:p w:rsidR="003A09FE" w:rsidRDefault="003A09FE" w:rsidP="003A0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 234 часа, в том числе:</w:t>
      </w:r>
    </w:p>
    <w:p w:rsidR="003A09FE" w:rsidRPr="00D2035F" w:rsidRDefault="003A09FE" w:rsidP="003A0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обязательной </w:t>
      </w:r>
      <w:r>
        <w:rPr>
          <w:sz w:val="28"/>
          <w:szCs w:val="28"/>
        </w:rPr>
        <w:t>аудиторной учебной нагрузки обучающегося 156</w:t>
      </w:r>
      <w:r w:rsidRPr="00D2035F">
        <w:rPr>
          <w:sz w:val="28"/>
          <w:szCs w:val="28"/>
        </w:rPr>
        <w:t xml:space="preserve"> час</w:t>
      </w:r>
      <w:r>
        <w:rPr>
          <w:sz w:val="28"/>
          <w:szCs w:val="28"/>
        </w:rPr>
        <w:t>ов;</w:t>
      </w:r>
    </w:p>
    <w:p w:rsidR="003A09FE" w:rsidRDefault="003A09FE" w:rsidP="003A0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2035F">
        <w:rPr>
          <w:sz w:val="28"/>
          <w:szCs w:val="28"/>
        </w:rPr>
        <w:t>само</w:t>
      </w:r>
      <w:r>
        <w:rPr>
          <w:sz w:val="28"/>
          <w:szCs w:val="28"/>
        </w:rPr>
        <w:t>стоятельной работы обучающегося  78</w:t>
      </w:r>
      <w:r w:rsidRPr="00D2035F">
        <w:rPr>
          <w:sz w:val="28"/>
          <w:szCs w:val="28"/>
        </w:rPr>
        <w:t>час</w:t>
      </w:r>
      <w:r>
        <w:rPr>
          <w:sz w:val="28"/>
          <w:szCs w:val="28"/>
        </w:rPr>
        <w:t>ов.</w:t>
      </w:r>
    </w:p>
    <w:p w:rsidR="003A09FE" w:rsidRPr="00936853" w:rsidRDefault="003A09FE" w:rsidP="00936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70AB3" w:rsidRDefault="00070AB3" w:rsidP="00823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23B40" w:rsidRDefault="00823B40" w:rsidP="00823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</w:t>
      </w:r>
      <w:r w:rsidRPr="005040D8">
        <w:rPr>
          <w:b/>
          <w:sz w:val="28"/>
          <w:szCs w:val="28"/>
        </w:rPr>
        <w:t xml:space="preserve"> СТРУКТУРА И</w:t>
      </w:r>
      <w:r w:rsidR="009E730A">
        <w:rPr>
          <w:b/>
          <w:sz w:val="28"/>
          <w:szCs w:val="28"/>
        </w:rPr>
        <w:t xml:space="preserve"> </w:t>
      </w:r>
      <w:r w:rsidRPr="005040D8">
        <w:rPr>
          <w:b/>
          <w:sz w:val="28"/>
          <w:szCs w:val="28"/>
        </w:rPr>
        <w:t>СОДЕРЖАНИЕ УЧЕБНОЙ ДИСЦИПЛИНЫ</w:t>
      </w:r>
    </w:p>
    <w:p w:rsidR="00823B40" w:rsidRPr="005C1794" w:rsidRDefault="00823B40" w:rsidP="00823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 xml:space="preserve">2.1. </w:t>
      </w:r>
      <w:r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823B40" w:rsidRPr="00413F18" w:rsidRDefault="00823B40" w:rsidP="00823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468" w:type="dxa"/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823B40" w:rsidRPr="003509A1">
        <w:trPr>
          <w:trHeight w:val="460"/>
        </w:trPr>
        <w:tc>
          <w:tcPr>
            <w:tcW w:w="7904" w:type="dxa"/>
          </w:tcPr>
          <w:p w:rsidR="00823B40" w:rsidRPr="003509A1" w:rsidRDefault="00823B40" w:rsidP="00823B40">
            <w:pPr>
              <w:jc w:val="center"/>
              <w:rPr>
                <w:sz w:val="28"/>
                <w:szCs w:val="28"/>
              </w:rPr>
            </w:pPr>
            <w:r w:rsidRPr="003509A1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</w:tcPr>
          <w:p w:rsidR="00823B40" w:rsidRPr="003509A1" w:rsidRDefault="00823B40" w:rsidP="00823B40">
            <w:pPr>
              <w:jc w:val="center"/>
              <w:rPr>
                <w:sz w:val="28"/>
                <w:szCs w:val="28"/>
              </w:rPr>
            </w:pPr>
            <w:r w:rsidRPr="003509A1">
              <w:rPr>
                <w:b/>
                <w:sz w:val="28"/>
                <w:szCs w:val="28"/>
              </w:rPr>
              <w:t xml:space="preserve">Количество часов </w:t>
            </w:r>
          </w:p>
        </w:tc>
      </w:tr>
      <w:tr w:rsidR="00823B40" w:rsidRPr="003509A1">
        <w:trPr>
          <w:trHeight w:val="285"/>
        </w:trPr>
        <w:tc>
          <w:tcPr>
            <w:tcW w:w="7904" w:type="dxa"/>
          </w:tcPr>
          <w:p w:rsidR="00823B40" w:rsidRPr="003509A1" w:rsidRDefault="00823B40" w:rsidP="00823B40">
            <w:pPr>
              <w:rPr>
                <w:b/>
                <w:sz w:val="28"/>
                <w:szCs w:val="28"/>
              </w:rPr>
            </w:pPr>
            <w:r w:rsidRPr="003509A1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</w:tcPr>
          <w:p w:rsidR="00823B40" w:rsidRPr="004502CD" w:rsidRDefault="004522D0" w:rsidP="00823B40">
            <w:pPr>
              <w:jc w:val="center"/>
              <w:rPr>
                <w:b/>
                <w:i w:val="0"/>
                <w:sz w:val="28"/>
                <w:szCs w:val="28"/>
              </w:rPr>
            </w:pPr>
            <w:r>
              <w:rPr>
                <w:b/>
                <w:i w:val="0"/>
                <w:sz w:val="28"/>
                <w:szCs w:val="28"/>
              </w:rPr>
              <w:t>234</w:t>
            </w:r>
          </w:p>
        </w:tc>
      </w:tr>
      <w:tr w:rsidR="00823B40" w:rsidRPr="003509A1">
        <w:tc>
          <w:tcPr>
            <w:tcW w:w="7904" w:type="dxa"/>
          </w:tcPr>
          <w:p w:rsidR="00823B40" w:rsidRPr="003509A1" w:rsidRDefault="00823B40" w:rsidP="00823B40">
            <w:pPr>
              <w:jc w:val="both"/>
              <w:rPr>
                <w:sz w:val="28"/>
                <w:szCs w:val="28"/>
              </w:rPr>
            </w:pPr>
            <w:r w:rsidRPr="003509A1">
              <w:rPr>
                <w:b/>
                <w:sz w:val="28"/>
                <w:szCs w:val="28"/>
              </w:rPr>
              <w:t xml:space="preserve">Обязательная </w:t>
            </w:r>
            <w:r>
              <w:rPr>
                <w:b/>
                <w:sz w:val="28"/>
                <w:szCs w:val="28"/>
              </w:rPr>
              <w:t xml:space="preserve">аудиторная </w:t>
            </w:r>
            <w:r w:rsidRPr="003509A1">
              <w:rPr>
                <w:b/>
                <w:sz w:val="28"/>
                <w:szCs w:val="28"/>
              </w:rPr>
              <w:t xml:space="preserve">учебная нагрузка (всего)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</w:tcPr>
          <w:p w:rsidR="00823B40" w:rsidRPr="004F6345" w:rsidRDefault="004522D0" w:rsidP="00823B40">
            <w:pPr>
              <w:jc w:val="center"/>
              <w:rPr>
                <w:b/>
                <w:i w:val="0"/>
                <w:sz w:val="28"/>
                <w:szCs w:val="28"/>
              </w:rPr>
            </w:pPr>
            <w:r>
              <w:rPr>
                <w:b/>
                <w:i w:val="0"/>
                <w:sz w:val="28"/>
                <w:szCs w:val="28"/>
              </w:rPr>
              <w:t>156</w:t>
            </w:r>
          </w:p>
        </w:tc>
      </w:tr>
      <w:tr w:rsidR="00823B40" w:rsidRPr="003509A1">
        <w:tc>
          <w:tcPr>
            <w:tcW w:w="7904" w:type="dxa"/>
          </w:tcPr>
          <w:p w:rsidR="00823B40" w:rsidRPr="003509A1" w:rsidRDefault="00823B40" w:rsidP="00823B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3509A1">
              <w:rPr>
                <w:sz w:val="28"/>
                <w:szCs w:val="28"/>
              </w:rPr>
              <w:t xml:space="preserve">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</w:tcPr>
          <w:p w:rsidR="00823B40" w:rsidRPr="00413F18" w:rsidRDefault="00823B40" w:rsidP="00823B40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823B40" w:rsidRPr="003509A1">
        <w:tc>
          <w:tcPr>
            <w:tcW w:w="7904" w:type="dxa"/>
          </w:tcPr>
          <w:p w:rsidR="00823B40" w:rsidRPr="003509A1" w:rsidRDefault="00FC1E55" w:rsidP="00FC1E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</w:tcPr>
          <w:p w:rsidR="00823B40" w:rsidRPr="00E7684A" w:rsidRDefault="00FC1E55" w:rsidP="00823B40">
            <w:pPr>
              <w:jc w:val="center"/>
              <w:rPr>
                <w:b/>
                <w:i w:val="0"/>
                <w:sz w:val="28"/>
                <w:szCs w:val="28"/>
              </w:rPr>
            </w:pPr>
            <w:r>
              <w:rPr>
                <w:b/>
                <w:i w:val="0"/>
                <w:sz w:val="28"/>
                <w:szCs w:val="28"/>
              </w:rPr>
              <w:t>2</w:t>
            </w:r>
          </w:p>
        </w:tc>
      </w:tr>
      <w:tr w:rsidR="003A6D32" w:rsidRPr="003509A1">
        <w:tc>
          <w:tcPr>
            <w:tcW w:w="7904" w:type="dxa"/>
          </w:tcPr>
          <w:p w:rsidR="003A6D32" w:rsidRDefault="003A6D32" w:rsidP="00FC1E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</w:tcPr>
          <w:p w:rsidR="003A6D32" w:rsidRDefault="003A6D32" w:rsidP="00823B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823B40" w:rsidRPr="00963770">
        <w:tc>
          <w:tcPr>
            <w:tcW w:w="7904" w:type="dxa"/>
          </w:tcPr>
          <w:p w:rsidR="00823B40" w:rsidRDefault="00823B40" w:rsidP="00823B40">
            <w:pPr>
              <w:jc w:val="both"/>
              <w:rPr>
                <w:b/>
                <w:sz w:val="28"/>
                <w:szCs w:val="28"/>
              </w:rPr>
            </w:pPr>
            <w:r w:rsidRPr="00963770">
              <w:rPr>
                <w:b/>
                <w:sz w:val="28"/>
                <w:szCs w:val="28"/>
              </w:rPr>
              <w:t>Самостоятельная работа обучающегося</w:t>
            </w:r>
            <w:r>
              <w:rPr>
                <w:b/>
                <w:sz w:val="28"/>
                <w:szCs w:val="28"/>
              </w:rPr>
              <w:t xml:space="preserve"> (всего)</w:t>
            </w:r>
          </w:p>
          <w:p w:rsidR="003B0F9C" w:rsidRPr="001226C3" w:rsidRDefault="00941C17" w:rsidP="003B0F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-4.8pt;margin-top:-.2pt;width:472.5pt;height:0;z-index:251660288" o:connectortype="straight"/>
              </w:pict>
            </w:r>
            <w:r w:rsidR="003B0F9C" w:rsidRPr="001226C3">
              <w:rPr>
                <w:bCs/>
              </w:rPr>
              <w:t xml:space="preserve">Сообщение </w:t>
            </w:r>
          </w:p>
          <w:p w:rsidR="003B0F9C" w:rsidRPr="001226C3" w:rsidRDefault="003B0F9C" w:rsidP="003B0F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226C3">
              <w:t>Сформулировать вопросы по теме</w:t>
            </w:r>
          </w:p>
          <w:p w:rsidR="003B0F9C" w:rsidRPr="001226C3" w:rsidRDefault="003B0F9C" w:rsidP="003B0F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226C3">
              <w:rPr>
                <w:bCs/>
              </w:rPr>
              <w:t xml:space="preserve">Презентация </w:t>
            </w:r>
          </w:p>
          <w:p w:rsidR="003B0F9C" w:rsidRPr="001226C3" w:rsidRDefault="003B0F9C" w:rsidP="003B0F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226C3">
              <w:rPr>
                <w:bCs/>
              </w:rPr>
              <w:t xml:space="preserve">Реферат </w:t>
            </w:r>
          </w:p>
          <w:p w:rsidR="003B0F9C" w:rsidRPr="001226C3" w:rsidRDefault="003B0F9C" w:rsidP="003B0F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226C3">
              <w:t xml:space="preserve">Составить кроссворд </w:t>
            </w:r>
          </w:p>
          <w:p w:rsidR="003B0F9C" w:rsidRPr="001226C3" w:rsidRDefault="003B0F9C" w:rsidP="003B0F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226C3">
              <w:t xml:space="preserve">Доклад </w:t>
            </w:r>
          </w:p>
          <w:p w:rsidR="003B0F9C" w:rsidRPr="001226C3" w:rsidRDefault="003B0F9C" w:rsidP="003B0F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226C3">
              <w:t xml:space="preserve">Таблица </w:t>
            </w:r>
          </w:p>
          <w:p w:rsidR="003B0F9C" w:rsidRPr="001226C3" w:rsidRDefault="003B0F9C" w:rsidP="003B0F9C">
            <w:pPr>
              <w:jc w:val="both"/>
            </w:pPr>
            <w:r w:rsidRPr="001226C3">
              <w:t>Составить конспект на тему</w:t>
            </w:r>
          </w:p>
          <w:p w:rsidR="00FC1E55" w:rsidRPr="00963770" w:rsidRDefault="003B0F9C" w:rsidP="00823B40">
            <w:pPr>
              <w:jc w:val="both"/>
              <w:rPr>
                <w:b/>
                <w:sz w:val="28"/>
                <w:szCs w:val="28"/>
              </w:rPr>
            </w:pPr>
            <w:r w:rsidRPr="001226C3">
              <w:rPr>
                <w:lang w:eastAsia="ar-SA"/>
              </w:rPr>
              <w:t>Составить схему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</w:tcPr>
          <w:p w:rsidR="00823B40" w:rsidRDefault="00E7684A" w:rsidP="00823B40">
            <w:pPr>
              <w:jc w:val="center"/>
              <w:rPr>
                <w:b/>
                <w:i w:val="0"/>
                <w:sz w:val="28"/>
                <w:szCs w:val="28"/>
              </w:rPr>
            </w:pPr>
            <w:r>
              <w:rPr>
                <w:b/>
                <w:i w:val="0"/>
                <w:sz w:val="28"/>
                <w:szCs w:val="28"/>
              </w:rPr>
              <w:t>7</w:t>
            </w:r>
            <w:r w:rsidR="00781681">
              <w:rPr>
                <w:b/>
                <w:i w:val="0"/>
                <w:sz w:val="28"/>
                <w:szCs w:val="28"/>
              </w:rPr>
              <w:t>8</w:t>
            </w:r>
          </w:p>
          <w:p w:rsidR="003B0F9C" w:rsidRDefault="00941C17" w:rsidP="003B0F9C">
            <w:pPr>
              <w:jc w:val="center"/>
              <w:rPr>
                <w:i w:val="0"/>
              </w:rPr>
            </w:pPr>
            <w:r>
              <w:rPr>
                <w:i w:val="0"/>
                <w:noProof/>
              </w:rPr>
              <w:pict>
                <v:shape id="_x0000_s1033" type="#_x0000_t32" style="position:absolute;left:0;text-align:left;margin-left:-5.5pt;margin-top:12.55pt;width:78pt;height:0;z-index:251661312" o:connectortype="straight"/>
              </w:pict>
            </w:r>
            <w:r w:rsidR="003B0F9C" w:rsidRPr="00580401">
              <w:rPr>
                <w:i w:val="0"/>
              </w:rPr>
              <w:t>11</w:t>
            </w:r>
          </w:p>
          <w:p w:rsidR="003B0F9C" w:rsidRDefault="00941C17" w:rsidP="003B0F9C">
            <w:pPr>
              <w:jc w:val="center"/>
              <w:rPr>
                <w:i w:val="0"/>
              </w:rPr>
            </w:pPr>
            <w:r>
              <w:rPr>
                <w:i w:val="0"/>
                <w:noProof/>
              </w:rPr>
              <w:pict>
                <v:shape id="_x0000_s1034" type="#_x0000_t32" style="position:absolute;left:0;text-align:left;margin-left:-5.5pt;margin-top:12.25pt;width:78pt;height:0;z-index:251662336" o:connectortype="straight"/>
              </w:pict>
            </w:r>
            <w:r w:rsidR="003B0F9C">
              <w:rPr>
                <w:i w:val="0"/>
              </w:rPr>
              <w:t>3</w:t>
            </w:r>
          </w:p>
          <w:p w:rsidR="003B0F9C" w:rsidRDefault="00941C17" w:rsidP="003B0F9C">
            <w:pPr>
              <w:jc w:val="center"/>
              <w:rPr>
                <w:i w:val="0"/>
              </w:rPr>
            </w:pPr>
            <w:r>
              <w:rPr>
                <w:i w:val="0"/>
                <w:noProof/>
              </w:rPr>
              <w:pict>
                <v:shape id="_x0000_s1035" type="#_x0000_t32" style="position:absolute;left:0;text-align:left;margin-left:-5.5pt;margin-top:12.7pt;width:78pt;height:0;z-index:251663360" o:connectortype="straight"/>
              </w:pict>
            </w:r>
            <w:r w:rsidR="003B0F9C">
              <w:rPr>
                <w:i w:val="0"/>
              </w:rPr>
              <w:t>12</w:t>
            </w:r>
          </w:p>
          <w:p w:rsidR="003B0F9C" w:rsidRDefault="00941C17" w:rsidP="003B0F9C">
            <w:pPr>
              <w:jc w:val="center"/>
              <w:rPr>
                <w:i w:val="0"/>
              </w:rPr>
            </w:pPr>
            <w:r>
              <w:rPr>
                <w:i w:val="0"/>
                <w:noProof/>
              </w:rPr>
              <w:pict>
                <v:shape id="_x0000_s1036" type="#_x0000_t32" style="position:absolute;left:0;text-align:left;margin-left:-5.5pt;margin-top:13.15pt;width:78pt;height:0;z-index:251664384" o:connectortype="straight"/>
              </w:pict>
            </w:r>
            <w:r w:rsidR="003B0F9C">
              <w:rPr>
                <w:i w:val="0"/>
              </w:rPr>
              <w:t>19</w:t>
            </w:r>
          </w:p>
          <w:p w:rsidR="003B0F9C" w:rsidRDefault="00941C17" w:rsidP="003B0F9C">
            <w:pPr>
              <w:jc w:val="center"/>
              <w:rPr>
                <w:i w:val="0"/>
              </w:rPr>
            </w:pPr>
            <w:r>
              <w:rPr>
                <w:i w:val="0"/>
                <w:noProof/>
              </w:rPr>
              <w:pict>
                <v:shape id="_x0000_s1037" type="#_x0000_t32" style="position:absolute;left:0;text-align:left;margin-left:-5.5pt;margin-top:12.85pt;width:78pt;height:0;z-index:251665408" o:connectortype="straight"/>
              </w:pict>
            </w:r>
            <w:r w:rsidR="003B0F9C">
              <w:rPr>
                <w:i w:val="0"/>
              </w:rPr>
              <w:t>3</w:t>
            </w:r>
          </w:p>
          <w:p w:rsidR="003B0F9C" w:rsidRDefault="00941C17" w:rsidP="003B0F9C">
            <w:pPr>
              <w:jc w:val="center"/>
              <w:rPr>
                <w:i w:val="0"/>
              </w:rPr>
            </w:pPr>
            <w:r>
              <w:rPr>
                <w:i w:val="0"/>
                <w:noProof/>
              </w:rPr>
              <w:pict>
                <v:shape id="_x0000_s1038" type="#_x0000_t32" style="position:absolute;left:0;text-align:left;margin-left:-5.5pt;margin-top:13.3pt;width:78pt;height:0;z-index:251666432" o:connectortype="straight"/>
              </w:pict>
            </w:r>
            <w:r w:rsidR="003B0F9C">
              <w:rPr>
                <w:i w:val="0"/>
              </w:rPr>
              <w:t>21</w:t>
            </w:r>
          </w:p>
          <w:p w:rsidR="003B0F9C" w:rsidRDefault="00941C17" w:rsidP="003B0F9C">
            <w:pPr>
              <w:jc w:val="center"/>
              <w:rPr>
                <w:i w:val="0"/>
              </w:rPr>
            </w:pPr>
            <w:r>
              <w:rPr>
                <w:i w:val="0"/>
                <w:noProof/>
              </w:rPr>
              <w:pict>
                <v:shape id="_x0000_s1040" type="#_x0000_t32" style="position:absolute;left:0;text-align:left;margin-left:-5.5pt;margin-top:13pt;width:78pt;height:0;z-index:251668480" o:connectortype="straight"/>
              </w:pict>
            </w:r>
            <w:r>
              <w:rPr>
                <w:i w:val="0"/>
                <w:noProof/>
              </w:rPr>
              <w:pict>
                <v:shape id="_x0000_s1039" type="#_x0000_t32" style="position:absolute;left:0;text-align:left;margin-left:-5.5pt;margin-top:13pt;width:0;height:0;z-index:251667456" o:connectortype="straight"/>
              </w:pict>
            </w:r>
            <w:r w:rsidR="003B0F9C">
              <w:rPr>
                <w:i w:val="0"/>
              </w:rPr>
              <w:t>6</w:t>
            </w:r>
          </w:p>
          <w:p w:rsidR="003B0F9C" w:rsidRDefault="003B0F9C" w:rsidP="003B0F9C">
            <w:pPr>
              <w:jc w:val="center"/>
              <w:rPr>
                <w:i w:val="0"/>
              </w:rPr>
            </w:pPr>
            <w:r>
              <w:rPr>
                <w:i w:val="0"/>
              </w:rPr>
              <w:t>2</w:t>
            </w:r>
          </w:p>
          <w:p w:rsidR="003B0F9C" w:rsidRPr="004F6345" w:rsidRDefault="00941C17" w:rsidP="003B0F9C">
            <w:pPr>
              <w:jc w:val="center"/>
              <w:rPr>
                <w:b/>
                <w:i w:val="0"/>
                <w:sz w:val="28"/>
                <w:szCs w:val="28"/>
              </w:rPr>
            </w:pPr>
            <w:r>
              <w:rPr>
                <w:i w:val="0"/>
                <w:noProof/>
              </w:rPr>
              <w:pict>
                <v:shape id="_x0000_s1042" type="#_x0000_t32" style="position:absolute;left:0;text-align:left;margin-left:-5.5pt;margin-top:12.4pt;width:78pt;height:0;z-index:251670528" o:connectortype="straight"/>
              </w:pict>
            </w:r>
            <w:r>
              <w:rPr>
                <w:i w:val="0"/>
                <w:noProof/>
              </w:rPr>
              <w:pict>
                <v:shape id="_x0000_s1041" type="#_x0000_t32" style="position:absolute;left:0;text-align:left;margin-left:-5.5pt;margin-top:.4pt;width:78pt;height:0;z-index:251669504" o:connectortype="straight"/>
              </w:pict>
            </w:r>
            <w:r w:rsidR="003B0F9C">
              <w:rPr>
                <w:i w:val="0"/>
              </w:rPr>
              <w:t>1</w:t>
            </w:r>
          </w:p>
        </w:tc>
      </w:tr>
      <w:tr w:rsidR="00823B40" w:rsidRPr="003509A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468" w:type="dxa"/>
            <w:gridSpan w:val="2"/>
          </w:tcPr>
          <w:p w:rsidR="00823B40" w:rsidRPr="0022405D" w:rsidRDefault="00FC1E55" w:rsidP="003A6D32">
            <w:pPr>
              <w:rPr>
                <w:i w:val="0"/>
                <w:sz w:val="28"/>
                <w:szCs w:val="28"/>
              </w:rPr>
            </w:pPr>
            <w:r>
              <w:rPr>
                <w:b/>
                <w:i w:val="0"/>
                <w:sz w:val="28"/>
                <w:szCs w:val="28"/>
              </w:rPr>
              <w:t xml:space="preserve">Промежуточная </w:t>
            </w:r>
            <w:r w:rsidR="00823B40" w:rsidRPr="00FC1E55">
              <w:rPr>
                <w:b/>
                <w:i w:val="0"/>
                <w:sz w:val="28"/>
                <w:szCs w:val="28"/>
              </w:rPr>
              <w:t xml:space="preserve">аттестация </w:t>
            </w:r>
            <w:r w:rsidR="003A6D32">
              <w:rPr>
                <w:i w:val="0"/>
                <w:sz w:val="28"/>
                <w:szCs w:val="28"/>
              </w:rPr>
              <w:t>–</w:t>
            </w:r>
            <w:r w:rsidR="00996184">
              <w:rPr>
                <w:i w:val="0"/>
                <w:sz w:val="28"/>
                <w:szCs w:val="28"/>
              </w:rPr>
              <w:t xml:space="preserve"> дифференцированный</w:t>
            </w:r>
            <w:r w:rsidR="003A6D32">
              <w:rPr>
                <w:i w:val="0"/>
                <w:sz w:val="28"/>
                <w:szCs w:val="28"/>
              </w:rPr>
              <w:t xml:space="preserve"> </w:t>
            </w:r>
            <w:r w:rsidR="004F6345">
              <w:rPr>
                <w:i w:val="0"/>
                <w:sz w:val="28"/>
                <w:szCs w:val="28"/>
              </w:rPr>
              <w:t>зачет</w:t>
            </w:r>
          </w:p>
        </w:tc>
      </w:tr>
    </w:tbl>
    <w:p w:rsidR="00823B40" w:rsidRDefault="00823B40" w:rsidP="00823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23B40" w:rsidRPr="005C1794" w:rsidRDefault="00823B40" w:rsidP="00823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823B40" w:rsidRPr="005C1794" w:rsidSect="00823B40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A42F34" w:rsidRDefault="00A42F34" w:rsidP="000734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bookmarkStart w:id="0" w:name="_GoBack"/>
      <w:bookmarkEnd w:id="0"/>
    </w:p>
    <w:sectPr w:rsidR="00A42F34" w:rsidSect="000734A9">
      <w:pgSz w:w="16840" w:h="11907" w:orient="landscape"/>
      <w:pgMar w:top="851" w:right="1134" w:bottom="851" w:left="992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C17" w:rsidRDefault="00941C17">
      <w:r>
        <w:separator/>
      </w:r>
    </w:p>
  </w:endnote>
  <w:endnote w:type="continuationSeparator" w:id="0">
    <w:p w:rsidR="00941C17" w:rsidRDefault="00941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6713" w:rsidRDefault="008777C6" w:rsidP="00823B4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1671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6713" w:rsidRDefault="00A16713" w:rsidP="00823B40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6713" w:rsidRDefault="008777C6" w:rsidP="00823B4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1671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734A9">
      <w:rPr>
        <w:rStyle w:val="a5"/>
        <w:noProof/>
      </w:rPr>
      <w:t>3</w:t>
    </w:r>
    <w:r>
      <w:rPr>
        <w:rStyle w:val="a5"/>
      </w:rPr>
      <w:fldChar w:fldCharType="end"/>
    </w:r>
  </w:p>
  <w:p w:rsidR="00A16713" w:rsidRDefault="00A16713" w:rsidP="00823B4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C17" w:rsidRDefault="00941C17">
      <w:r>
        <w:separator/>
      </w:r>
    </w:p>
  </w:footnote>
  <w:footnote w:type="continuationSeparator" w:id="0">
    <w:p w:rsidR="00941C17" w:rsidRDefault="00941C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3">
    <w:nsid w:val="09E42CF5"/>
    <w:multiLevelType w:val="hybridMultilevel"/>
    <w:tmpl w:val="DD7A2B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766122"/>
    <w:multiLevelType w:val="hybridMultilevel"/>
    <w:tmpl w:val="1F8EEAC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5E2D28"/>
    <w:multiLevelType w:val="hybridMultilevel"/>
    <w:tmpl w:val="85D241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2602333"/>
    <w:multiLevelType w:val="hybridMultilevel"/>
    <w:tmpl w:val="8AEC1924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0">
    <w:nsid w:val="47235DD5"/>
    <w:multiLevelType w:val="hybridMultilevel"/>
    <w:tmpl w:val="22DCC786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F0781B"/>
    <w:multiLevelType w:val="hybridMultilevel"/>
    <w:tmpl w:val="6F9891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0831F2"/>
    <w:multiLevelType w:val="hybridMultilevel"/>
    <w:tmpl w:val="7BFE31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BC95B3E"/>
    <w:multiLevelType w:val="hybridMultilevel"/>
    <w:tmpl w:val="55E0DCBC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4">
    <w:nsid w:val="73000E5F"/>
    <w:multiLevelType w:val="hybridMultilevel"/>
    <w:tmpl w:val="67C0BE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9"/>
  </w:num>
  <w:num w:numId="5">
    <w:abstractNumId w:val="13"/>
  </w:num>
  <w:num w:numId="6">
    <w:abstractNumId w:val="3"/>
  </w:num>
  <w:num w:numId="7">
    <w:abstractNumId w:val="14"/>
  </w:num>
  <w:num w:numId="8">
    <w:abstractNumId w:val="6"/>
  </w:num>
  <w:num w:numId="9">
    <w:abstractNumId w:val="11"/>
  </w:num>
  <w:num w:numId="10">
    <w:abstractNumId w:val="8"/>
  </w:num>
  <w:num w:numId="11">
    <w:abstractNumId w:val="12"/>
  </w:num>
  <w:num w:numId="12">
    <w:abstractNumId w:val="10"/>
  </w:num>
  <w:num w:numId="13">
    <w:abstractNumId w:val="0"/>
  </w:num>
  <w:num w:numId="14">
    <w:abstractNumId w:val="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3B40"/>
    <w:rsid w:val="0001652B"/>
    <w:rsid w:val="00020AF1"/>
    <w:rsid w:val="00065967"/>
    <w:rsid w:val="00070AB3"/>
    <w:rsid w:val="000734A9"/>
    <w:rsid w:val="000968CF"/>
    <w:rsid w:val="000D3B01"/>
    <w:rsid w:val="00112061"/>
    <w:rsid w:val="001200FC"/>
    <w:rsid w:val="00120D1D"/>
    <w:rsid w:val="001226C3"/>
    <w:rsid w:val="00143E74"/>
    <w:rsid w:val="00192DFC"/>
    <w:rsid w:val="001B5DC6"/>
    <w:rsid w:val="001C3256"/>
    <w:rsid w:val="001E2AFF"/>
    <w:rsid w:val="001E5B6C"/>
    <w:rsid w:val="00204C13"/>
    <w:rsid w:val="00206A20"/>
    <w:rsid w:val="00255862"/>
    <w:rsid w:val="00260541"/>
    <w:rsid w:val="00277D76"/>
    <w:rsid w:val="00285841"/>
    <w:rsid w:val="002941D5"/>
    <w:rsid w:val="002C013C"/>
    <w:rsid w:val="002D3791"/>
    <w:rsid w:val="002E6DB2"/>
    <w:rsid w:val="002F4562"/>
    <w:rsid w:val="00301740"/>
    <w:rsid w:val="0032141B"/>
    <w:rsid w:val="00321A72"/>
    <w:rsid w:val="0033500A"/>
    <w:rsid w:val="00395C95"/>
    <w:rsid w:val="00397629"/>
    <w:rsid w:val="003A0558"/>
    <w:rsid w:val="003A09FE"/>
    <w:rsid w:val="003A6D32"/>
    <w:rsid w:val="003B0F9C"/>
    <w:rsid w:val="003B6CB4"/>
    <w:rsid w:val="003F1B88"/>
    <w:rsid w:val="00414585"/>
    <w:rsid w:val="00424577"/>
    <w:rsid w:val="00427983"/>
    <w:rsid w:val="004446DF"/>
    <w:rsid w:val="004522D0"/>
    <w:rsid w:val="00463C87"/>
    <w:rsid w:val="0046508B"/>
    <w:rsid w:val="00494CB3"/>
    <w:rsid w:val="004B0B1A"/>
    <w:rsid w:val="004C71B5"/>
    <w:rsid w:val="004E01C8"/>
    <w:rsid w:val="004F6345"/>
    <w:rsid w:val="00506F9D"/>
    <w:rsid w:val="0054013F"/>
    <w:rsid w:val="00543E6A"/>
    <w:rsid w:val="00547C6C"/>
    <w:rsid w:val="00595CDF"/>
    <w:rsid w:val="005A1215"/>
    <w:rsid w:val="005A1DD8"/>
    <w:rsid w:val="005B4A4D"/>
    <w:rsid w:val="005F11C9"/>
    <w:rsid w:val="005F5007"/>
    <w:rsid w:val="005F72B3"/>
    <w:rsid w:val="00653E1A"/>
    <w:rsid w:val="006A358D"/>
    <w:rsid w:val="006A385F"/>
    <w:rsid w:val="006B0A2F"/>
    <w:rsid w:val="006E4BE0"/>
    <w:rsid w:val="00712097"/>
    <w:rsid w:val="00723E4F"/>
    <w:rsid w:val="00726698"/>
    <w:rsid w:val="00727184"/>
    <w:rsid w:val="0072797B"/>
    <w:rsid w:val="0073783A"/>
    <w:rsid w:val="00756209"/>
    <w:rsid w:val="00780AE4"/>
    <w:rsid w:val="00781681"/>
    <w:rsid w:val="00785160"/>
    <w:rsid w:val="007C30BA"/>
    <w:rsid w:val="007D14DA"/>
    <w:rsid w:val="007F23E9"/>
    <w:rsid w:val="00802201"/>
    <w:rsid w:val="00807105"/>
    <w:rsid w:val="00823B40"/>
    <w:rsid w:val="00826985"/>
    <w:rsid w:val="0082741E"/>
    <w:rsid w:val="00844BBC"/>
    <w:rsid w:val="00863B52"/>
    <w:rsid w:val="008777C6"/>
    <w:rsid w:val="008D0761"/>
    <w:rsid w:val="008F25CF"/>
    <w:rsid w:val="0090099E"/>
    <w:rsid w:val="00931C14"/>
    <w:rsid w:val="00935D8C"/>
    <w:rsid w:val="00936853"/>
    <w:rsid w:val="00941C17"/>
    <w:rsid w:val="00996184"/>
    <w:rsid w:val="009A4368"/>
    <w:rsid w:val="009B5CE0"/>
    <w:rsid w:val="009E730A"/>
    <w:rsid w:val="009F035B"/>
    <w:rsid w:val="00A16713"/>
    <w:rsid w:val="00A26D93"/>
    <w:rsid w:val="00A33F78"/>
    <w:rsid w:val="00A42F34"/>
    <w:rsid w:val="00A4574E"/>
    <w:rsid w:val="00A45F58"/>
    <w:rsid w:val="00A7033A"/>
    <w:rsid w:val="00A76F21"/>
    <w:rsid w:val="00A877E4"/>
    <w:rsid w:val="00A90A6D"/>
    <w:rsid w:val="00A90ED0"/>
    <w:rsid w:val="00AA4978"/>
    <w:rsid w:val="00AB0AC8"/>
    <w:rsid w:val="00AD2048"/>
    <w:rsid w:val="00B10AF7"/>
    <w:rsid w:val="00B14F51"/>
    <w:rsid w:val="00B17218"/>
    <w:rsid w:val="00B476F0"/>
    <w:rsid w:val="00B73480"/>
    <w:rsid w:val="00B840A6"/>
    <w:rsid w:val="00B9389E"/>
    <w:rsid w:val="00BA02DC"/>
    <w:rsid w:val="00BA250D"/>
    <w:rsid w:val="00BD33D2"/>
    <w:rsid w:val="00BE548F"/>
    <w:rsid w:val="00C1751B"/>
    <w:rsid w:val="00C23F3A"/>
    <w:rsid w:val="00C26714"/>
    <w:rsid w:val="00C34966"/>
    <w:rsid w:val="00C41E6D"/>
    <w:rsid w:val="00C55E9B"/>
    <w:rsid w:val="00CA23D4"/>
    <w:rsid w:val="00CA6446"/>
    <w:rsid w:val="00CB73B9"/>
    <w:rsid w:val="00CC0DD3"/>
    <w:rsid w:val="00CC3EB5"/>
    <w:rsid w:val="00D15CCC"/>
    <w:rsid w:val="00D161A2"/>
    <w:rsid w:val="00D24783"/>
    <w:rsid w:val="00D42CF1"/>
    <w:rsid w:val="00D45B16"/>
    <w:rsid w:val="00D7040D"/>
    <w:rsid w:val="00D73587"/>
    <w:rsid w:val="00DA111A"/>
    <w:rsid w:val="00DC16D9"/>
    <w:rsid w:val="00DD4AC3"/>
    <w:rsid w:val="00E35B8F"/>
    <w:rsid w:val="00E37AC7"/>
    <w:rsid w:val="00E412DE"/>
    <w:rsid w:val="00E7684A"/>
    <w:rsid w:val="00E804D6"/>
    <w:rsid w:val="00E80D04"/>
    <w:rsid w:val="00E857AE"/>
    <w:rsid w:val="00E87CAE"/>
    <w:rsid w:val="00E934B6"/>
    <w:rsid w:val="00EF2BA3"/>
    <w:rsid w:val="00F06E5D"/>
    <w:rsid w:val="00F41FB9"/>
    <w:rsid w:val="00F82CF1"/>
    <w:rsid w:val="00FA6044"/>
    <w:rsid w:val="00FC1E55"/>
    <w:rsid w:val="00FE0713"/>
    <w:rsid w:val="00FF1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3"/>
    <o:shapelayout v:ext="edit">
      <o:idmap v:ext="edit" data="1"/>
      <o:rules v:ext="edit">
        <o:r id="V:Rule1" type="connector" idref="#_x0000_s1040"/>
        <o:r id="V:Rule2" type="connector" idref="#_x0000_s1034"/>
        <o:r id="V:Rule3" type="connector" idref="#_x0000_s1033"/>
        <o:r id="V:Rule4" type="connector" idref="#_x0000_s1036"/>
        <o:r id="V:Rule5" type="connector" idref="#_x0000_s1029"/>
        <o:r id="V:Rule6" type="connector" idref="#_x0000_s1039"/>
        <o:r id="V:Rule7" type="connector" idref="#_x0000_s1042"/>
        <o:r id="V:Rule8" type="connector" idref="#_x0000_s1038"/>
        <o:r id="V:Rule9" type="connector" idref="#_x0000_s1037"/>
        <o:r id="V:Rule10" type="connector" idref="#_x0000_s1041"/>
        <o:r id="V:Rule11" type="connector" idref="#_x0000_s1035"/>
      </o:rules>
    </o:shapelayout>
  </w:shapeDefaults>
  <w:decimalSymbol w:val=","/>
  <w:listSeparator w:val=";"/>
  <w15:docId w15:val="{8F6EA838-F58B-4F05-BD03-DAB7E2671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B4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23B40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823B40"/>
    <w:pPr>
      <w:spacing w:after="120" w:line="480" w:lineRule="auto"/>
      <w:ind w:left="283"/>
    </w:pPr>
  </w:style>
  <w:style w:type="table" w:styleId="a3">
    <w:name w:val="Table Grid"/>
    <w:basedOn w:val="a1"/>
    <w:rsid w:val="00823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823B4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footer"/>
    <w:basedOn w:val="a"/>
    <w:rsid w:val="00823B4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23B40"/>
  </w:style>
  <w:style w:type="paragraph" w:styleId="a6">
    <w:name w:val="Subtitle"/>
    <w:basedOn w:val="a"/>
    <w:next w:val="a7"/>
    <w:qFormat/>
    <w:rsid w:val="00802201"/>
    <w:pPr>
      <w:spacing w:line="360" w:lineRule="auto"/>
      <w:jc w:val="center"/>
    </w:pPr>
    <w:rPr>
      <w:b/>
      <w:szCs w:val="20"/>
      <w:lang w:eastAsia="ar-SA"/>
    </w:rPr>
  </w:style>
  <w:style w:type="paragraph" w:styleId="a7">
    <w:name w:val="Body Text"/>
    <w:basedOn w:val="a"/>
    <w:rsid w:val="00802201"/>
    <w:pPr>
      <w:spacing w:after="120"/>
    </w:pPr>
  </w:style>
  <w:style w:type="paragraph" w:styleId="a8">
    <w:name w:val="header"/>
    <w:basedOn w:val="a"/>
    <w:rsid w:val="00CB73B9"/>
    <w:pPr>
      <w:tabs>
        <w:tab w:val="center" w:pos="4677"/>
        <w:tab w:val="right" w:pos="9355"/>
      </w:tabs>
    </w:pPr>
  </w:style>
  <w:style w:type="paragraph" w:customStyle="1" w:styleId="21">
    <w:name w:val="Основной текст с отступом 21"/>
    <w:basedOn w:val="a"/>
    <w:rsid w:val="004F6345"/>
    <w:pPr>
      <w:ind w:firstLine="540"/>
      <w:jc w:val="center"/>
    </w:pPr>
    <w:rPr>
      <w:b/>
      <w:sz w:val="32"/>
      <w:szCs w:val="20"/>
      <w:lang w:eastAsia="ar-SA"/>
    </w:rPr>
  </w:style>
  <w:style w:type="paragraph" w:styleId="a9">
    <w:name w:val="Body Text Indent"/>
    <w:basedOn w:val="a"/>
    <w:rsid w:val="004F6345"/>
    <w:pPr>
      <w:spacing w:after="120"/>
      <w:ind w:left="283"/>
    </w:pPr>
  </w:style>
  <w:style w:type="paragraph" w:customStyle="1" w:styleId="31">
    <w:name w:val="Основной текст с отступом 31"/>
    <w:basedOn w:val="a"/>
    <w:rsid w:val="003A0558"/>
    <w:pPr>
      <w:ind w:right="-185" w:firstLine="540"/>
      <w:jc w:val="both"/>
    </w:pPr>
    <w:rPr>
      <w:lang w:eastAsia="ar-SA"/>
    </w:rPr>
  </w:style>
  <w:style w:type="paragraph" w:customStyle="1" w:styleId="12">
    <w:name w:val="Текст1"/>
    <w:basedOn w:val="a"/>
    <w:rsid w:val="00D161A2"/>
    <w:rPr>
      <w:rFonts w:ascii="Courier New" w:hAnsi="Courier New"/>
      <w:sz w:val="20"/>
      <w:szCs w:val="20"/>
      <w:lang w:eastAsia="ar-SA"/>
    </w:rPr>
  </w:style>
  <w:style w:type="paragraph" w:styleId="aa">
    <w:name w:val="No Spacing"/>
    <w:uiPriority w:val="99"/>
    <w:qFormat/>
    <w:rsid w:val="00996184"/>
    <w:rPr>
      <w:rFonts w:ascii="Calibri" w:hAnsi="Calibri"/>
      <w:sz w:val="22"/>
      <w:szCs w:val="22"/>
    </w:rPr>
  </w:style>
  <w:style w:type="paragraph" w:customStyle="1" w:styleId="13">
    <w:name w:val="Без интервала1"/>
    <w:rsid w:val="00427983"/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01652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9"/>
    <w:rsid w:val="004446DF"/>
    <w:rPr>
      <w:sz w:val="24"/>
      <w:szCs w:val="24"/>
    </w:rPr>
  </w:style>
  <w:style w:type="character" w:customStyle="1" w:styleId="ab">
    <w:name w:val="Основной текст_"/>
    <w:link w:val="14"/>
    <w:rsid w:val="00936853"/>
    <w:rPr>
      <w:spacing w:val="10"/>
      <w:sz w:val="24"/>
      <w:szCs w:val="24"/>
      <w:shd w:val="clear" w:color="auto" w:fill="FFFFFF"/>
    </w:rPr>
  </w:style>
  <w:style w:type="paragraph" w:customStyle="1" w:styleId="14">
    <w:name w:val="Основной текст1"/>
    <w:basedOn w:val="a"/>
    <w:link w:val="ab"/>
    <w:rsid w:val="00936853"/>
    <w:pPr>
      <w:shd w:val="clear" w:color="auto" w:fill="FFFFFF"/>
      <w:spacing w:before="480" w:line="475" w:lineRule="exact"/>
    </w:pPr>
    <w:rPr>
      <w:spacing w:val="10"/>
    </w:rPr>
  </w:style>
  <w:style w:type="character" w:customStyle="1" w:styleId="FontStyle13">
    <w:name w:val="Font Style13"/>
    <w:rsid w:val="00AB0AC8"/>
    <w:rPr>
      <w:rFonts w:ascii="Times New Roman" w:hAnsi="Times New Roman" w:cs="Times New Roman"/>
      <w:sz w:val="16"/>
      <w:szCs w:val="16"/>
    </w:rPr>
  </w:style>
  <w:style w:type="paragraph" w:customStyle="1" w:styleId="Style11">
    <w:name w:val="Style11"/>
    <w:basedOn w:val="a"/>
    <w:rsid w:val="00AB0AC8"/>
    <w:pPr>
      <w:widowControl w:val="0"/>
      <w:suppressAutoHyphens/>
      <w:autoSpaceDE w:val="0"/>
      <w:spacing w:line="197" w:lineRule="exact"/>
      <w:ind w:firstLine="629"/>
      <w:jc w:val="both"/>
    </w:pPr>
    <w:rPr>
      <w:rFonts w:cs="Calibri"/>
      <w:lang w:eastAsia="ar-SA"/>
    </w:rPr>
  </w:style>
  <w:style w:type="paragraph" w:styleId="ac">
    <w:name w:val="List Paragraph"/>
    <w:basedOn w:val="a"/>
    <w:uiPriority w:val="34"/>
    <w:qFormat/>
    <w:rsid w:val="00AB0AC8"/>
    <w:pPr>
      <w:ind w:left="720"/>
      <w:contextualSpacing/>
    </w:pPr>
  </w:style>
  <w:style w:type="character" w:customStyle="1" w:styleId="20">
    <w:name w:val="Основной текст с отступом 2 Знак"/>
    <w:link w:val="2"/>
    <w:uiPriority w:val="99"/>
    <w:locked/>
    <w:rsid w:val="009E730A"/>
    <w:rPr>
      <w:sz w:val="24"/>
      <w:szCs w:val="24"/>
    </w:rPr>
  </w:style>
  <w:style w:type="paragraph" w:customStyle="1" w:styleId="15">
    <w:name w:val="Знак1"/>
    <w:basedOn w:val="a"/>
    <w:uiPriority w:val="99"/>
    <w:rsid w:val="009E730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7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F64C39-6F16-437A-9845-26BB890B9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/>
  <LinksUpToDate>false</LinksUpToDate>
  <CharactersWithSpaces>4473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/>
  <dc:creator>егор</dc:creator>
  <cp:keywords/>
  <dc:description/>
  <cp:lastModifiedBy>Admin</cp:lastModifiedBy>
  <cp:revision>45</cp:revision>
  <cp:lastPrinted>2019-09-11T12:11:00Z</cp:lastPrinted>
  <dcterms:created xsi:type="dcterms:W3CDTF">2014-09-25T06:06:00Z</dcterms:created>
  <dcterms:modified xsi:type="dcterms:W3CDTF">2021-10-26T17:29:00Z</dcterms:modified>
</cp:coreProperties>
</file>